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013C" w14:textId="5D4C5BE9" w:rsidR="00955EC6" w:rsidRPr="00B5328A" w:rsidRDefault="009014B2" w:rsidP="00B5328A">
      <w:pPr>
        <w:spacing w:before="82"/>
        <w:ind w:left="112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z w:val="22"/>
          <w:szCs w:val="22"/>
        </w:rPr>
        <w:t>RE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AIL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RE</w:t>
      </w:r>
      <w:r w:rsidRPr="00B5328A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ER</w:t>
      </w:r>
    </w:p>
    <w:p w14:paraId="37A31026" w14:textId="556EDA00" w:rsidR="00955EC6" w:rsidRDefault="00955EC6">
      <w:pPr>
        <w:spacing w:before="6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8AE2278" w14:textId="77777777" w:rsidR="00B5328A" w:rsidRPr="00B5328A" w:rsidRDefault="00B5328A">
      <w:pPr>
        <w:spacing w:before="6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4B37EA9" w14:textId="1EB7F889" w:rsidR="00B5328A" w:rsidRDefault="00B5328A">
      <w:pPr>
        <w:ind w:left="112"/>
        <w:rPr>
          <w:rFonts w:asciiTheme="minorHAnsi" w:hAnsiTheme="minorHAnsi" w:cstheme="minorHAnsi"/>
          <w:iCs/>
          <w:spacing w:val="-1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Kain Patrick</w:t>
      </w:r>
    </w:p>
    <w:p w14:paraId="05AF41DF" w14:textId="6B6D21B8" w:rsidR="00955EC6" w:rsidRPr="00B5328A" w:rsidRDefault="009014B2">
      <w:pPr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dd</w:t>
      </w:r>
      <w:r w:rsidRPr="00B5328A">
        <w:rPr>
          <w:rFonts w:asciiTheme="minorHAnsi" w:hAnsiTheme="minorHAnsi" w:cstheme="minorHAnsi"/>
          <w:iCs/>
          <w:sz w:val="22"/>
          <w:szCs w:val="22"/>
        </w:rPr>
        <w:t>re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: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x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z w:val="22"/>
          <w:szCs w:val="22"/>
        </w:rPr>
        <w:t>z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Ap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art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Th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B5328A">
        <w:rPr>
          <w:rFonts w:asciiTheme="minorHAnsi" w:hAnsiTheme="minorHAnsi" w:cstheme="minorHAnsi"/>
          <w:iCs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est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)</w:t>
      </w:r>
      <w:r w:rsidRPr="00B5328A">
        <w:rPr>
          <w:rFonts w:asciiTheme="minorHAnsi" w:hAnsiTheme="minorHAnsi" w:cstheme="minorHAnsi"/>
          <w:iCs/>
          <w:sz w:val="22"/>
          <w:szCs w:val="22"/>
        </w:rPr>
        <w:t>.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co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–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4006</w:t>
      </w:r>
      <w:r w:rsidRPr="00B5328A">
        <w:rPr>
          <w:rFonts w:asciiTheme="minorHAnsi" w:hAnsiTheme="minorHAnsi" w:cstheme="minorHAnsi"/>
          <w:iCs/>
          <w:spacing w:val="-1"/>
          <w:w w:val="102"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4</w:t>
      </w:r>
      <w:r w:rsidRPr="00B5328A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2F7EC71A" w14:textId="7CE122E1" w:rsidR="00955EC6" w:rsidRPr="00B5328A" w:rsidRDefault="009014B2">
      <w:pPr>
        <w:spacing w:before="4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ob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: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+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91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9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9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9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9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9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9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9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9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9</w:t>
      </w:r>
      <w:r w:rsidRPr="00B5328A">
        <w:rPr>
          <w:rFonts w:asciiTheme="minorHAnsi" w:hAnsiTheme="minorHAnsi" w:cstheme="minorHAnsi"/>
          <w:iCs/>
          <w:sz w:val="22"/>
          <w:szCs w:val="22"/>
        </w:rPr>
        <w:t xml:space="preserve">9 </w:t>
      </w:r>
      <w:r w:rsidRPr="00B5328A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: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hyperlink r:id="rId7" w:history="1">
        <w:r w:rsidR="00B5328A" w:rsidRPr="0066225D">
          <w:rPr>
            <w:rStyle w:val="Hyperlink"/>
            <w:rFonts w:asciiTheme="minorHAnsi" w:hAnsiTheme="minorHAnsi" w:cstheme="minorHAnsi"/>
            <w:iCs/>
            <w:w w:val="102"/>
            <w:sz w:val="22"/>
            <w:szCs w:val="22"/>
          </w:rPr>
          <w:t>kain@gmail.com</w:t>
        </w:r>
      </w:hyperlink>
    </w:p>
    <w:p w14:paraId="2DA9080A" w14:textId="77777777" w:rsidR="00955EC6" w:rsidRPr="00B5328A" w:rsidRDefault="00955EC6">
      <w:pPr>
        <w:spacing w:before="2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8A62812" w14:textId="77777777" w:rsidR="00955EC6" w:rsidRPr="00B5328A" w:rsidRDefault="009014B2">
      <w:pPr>
        <w:spacing w:line="211" w:lineRule="auto"/>
        <w:ind w:left="112" w:right="253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z w:val="22"/>
          <w:szCs w:val="22"/>
        </w:rPr>
        <w:t>En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ic,</w:t>
      </w:r>
      <w:r w:rsidRPr="00B5328A">
        <w:rPr>
          <w:rFonts w:asciiTheme="minorHAnsi" w:hAnsiTheme="minorHAnsi" w:cstheme="minorHAnsi"/>
          <w:b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resul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-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ri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el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-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ith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ov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1</w:t>
      </w:r>
      <w:r w:rsidRPr="00B5328A">
        <w:rPr>
          <w:rFonts w:asciiTheme="minorHAnsi" w:hAnsiTheme="minorHAnsi" w:cstheme="minorHAnsi"/>
          <w:iCs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6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’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x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ie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ases,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es,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4"/>
          <w:w w:val="10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r </w:t>
      </w:r>
      <w:r w:rsidRPr="00B5328A">
        <w:rPr>
          <w:rFonts w:asciiTheme="minorHAnsi" w:hAnsiTheme="minorHAnsi" w:cstheme="minorHAnsi"/>
          <w:iCs/>
          <w:sz w:val="22"/>
          <w:szCs w:val="22"/>
        </w:rPr>
        <w:t>se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.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sess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z w:val="22"/>
          <w:szCs w:val="22"/>
        </w:rPr>
        <w:t>ic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in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or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izati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itten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om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, </w:t>
      </w:r>
      <w:r w:rsidRPr="00B5328A">
        <w:rPr>
          <w:rFonts w:asciiTheme="minorHAnsi" w:hAnsiTheme="minorHAnsi" w:cstheme="minorHAnsi"/>
          <w:iCs/>
          <w:sz w:val="22"/>
          <w:szCs w:val="22"/>
        </w:rPr>
        <w:t>lis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elat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ip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z w:val="22"/>
          <w:szCs w:val="22"/>
        </w:rPr>
        <w:t>ills.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Se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of</w:t>
      </w:r>
      <w:r w:rsidRPr="00B5328A">
        <w:rPr>
          <w:rFonts w:asciiTheme="minorHAnsi" w:hAnsiTheme="minorHAnsi" w:cstheme="minorHAnsi"/>
          <w:iCs/>
          <w:sz w:val="22"/>
          <w:szCs w:val="22"/>
        </w:rPr>
        <w:t>essi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z w:val="22"/>
          <w:szCs w:val="22"/>
        </w:rPr>
        <w:t>es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n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ai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tai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est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ical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nd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all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es.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te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t,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or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or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e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it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qu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ce,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lia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ce</w:t>
      </w:r>
      <w:r w:rsidRPr="00B5328A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ith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or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z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es.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4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5"/>
          <w:sz w:val="22"/>
          <w:szCs w:val="22"/>
        </w:rPr>
        <w:t>k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po</w:t>
      </w:r>
      <w:r w:rsidRPr="00B5328A">
        <w:rPr>
          <w:rFonts w:asciiTheme="minorHAnsi" w:hAnsiTheme="minorHAnsi" w:cstheme="minorHAnsi"/>
          <w:iCs/>
          <w:sz w:val="22"/>
          <w:szCs w:val="22"/>
        </w:rPr>
        <w:t>siti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as 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rea</w:t>
      </w:r>
      <w:r w:rsidRPr="00B5328A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les</w:t>
      </w:r>
      <w:r w:rsidRPr="00B5328A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5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re</w:t>
      </w:r>
      <w:r w:rsidRPr="00B5328A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pacing w:val="1"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3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1"/>
          <w:w w:val="101"/>
          <w:sz w:val="22"/>
          <w:szCs w:val="22"/>
        </w:rPr>
        <w:t>ag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er.</w:t>
      </w:r>
    </w:p>
    <w:p w14:paraId="295C1C79" w14:textId="77777777" w:rsidR="00955EC6" w:rsidRPr="00B5328A" w:rsidRDefault="00955EC6">
      <w:pPr>
        <w:spacing w:before="1" w:line="1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DBD10F1" w14:textId="77777777" w:rsidR="00955EC6" w:rsidRPr="00B5328A" w:rsidRDefault="00955EC6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93FD639" w14:textId="77777777" w:rsidR="00955EC6" w:rsidRPr="00B5328A" w:rsidRDefault="009014B2">
      <w:pPr>
        <w:spacing w:line="260" w:lineRule="exact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3"/>
          <w:position w:val="-1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K</w:t>
      </w:r>
      <w:r w:rsidRPr="00B5328A">
        <w:rPr>
          <w:rFonts w:asciiTheme="minorHAnsi" w:hAnsiTheme="minorHAnsi" w:cstheme="minorHAnsi"/>
          <w:b/>
          <w:iCs/>
          <w:position w:val="-1"/>
          <w:sz w:val="22"/>
          <w:szCs w:val="22"/>
        </w:rPr>
        <w:t>IL</w:t>
      </w:r>
      <w:r w:rsidRPr="00B5328A">
        <w:rPr>
          <w:rFonts w:asciiTheme="minorHAnsi" w:hAnsiTheme="minorHAnsi" w:cstheme="minorHAnsi"/>
          <w:b/>
          <w:iCs/>
          <w:spacing w:val="3"/>
          <w:position w:val="-1"/>
          <w:sz w:val="22"/>
          <w:szCs w:val="22"/>
        </w:rPr>
        <w:t>L</w:t>
      </w:r>
      <w:r w:rsidRPr="00B5328A">
        <w:rPr>
          <w:rFonts w:asciiTheme="minorHAnsi" w:hAnsiTheme="minorHAnsi" w:cstheme="minorHAnsi"/>
          <w:b/>
          <w:iCs/>
          <w:position w:val="-1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10"/>
          <w:position w:val="-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3"/>
          <w:w w:val="101"/>
          <w:position w:val="-1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1"/>
          <w:w w:val="101"/>
          <w:position w:val="-1"/>
          <w:sz w:val="22"/>
          <w:szCs w:val="22"/>
        </w:rPr>
        <w:t>U</w:t>
      </w:r>
      <w:r w:rsidRPr="00B5328A">
        <w:rPr>
          <w:rFonts w:asciiTheme="minorHAnsi" w:hAnsiTheme="minorHAnsi" w:cstheme="minorHAnsi"/>
          <w:b/>
          <w:iCs/>
          <w:spacing w:val="3"/>
          <w:w w:val="101"/>
          <w:position w:val="-1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w w:val="101"/>
          <w:position w:val="-1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pacing w:val="-1"/>
          <w:w w:val="101"/>
          <w:position w:val="-1"/>
          <w:sz w:val="22"/>
          <w:szCs w:val="22"/>
        </w:rPr>
        <w:t>AR</w:t>
      </w:r>
      <w:r w:rsidRPr="00B5328A">
        <w:rPr>
          <w:rFonts w:asciiTheme="minorHAnsi" w:hAnsiTheme="minorHAnsi" w:cstheme="minorHAnsi"/>
          <w:b/>
          <w:iCs/>
          <w:w w:val="101"/>
          <w:position w:val="-1"/>
          <w:sz w:val="22"/>
          <w:szCs w:val="22"/>
        </w:rPr>
        <w:t>Y</w:t>
      </w:r>
    </w:p>
    <w:p w14:paraId="510A3F65" w14:textId="77777777" w:rsidR="00955EC6" w:rsidRPr="00B5328A" w:rsidRDefault="00955EC6">
      <w:pPr>
        <w:spacing w:before="1" w:line="60" w:lineRule="exact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0" w:type="auto"/>
        <w:tblInd w:w="5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1"/>
        <w:gridCol w:w="2740"/>
        <w:gridCol w:w="2665"/>
      </w:tblGrid>
      <w:tr w:rsidR="00B5328A" w:rsidRPr="00B5328A" w14:paraId="0CE4BC10" w14:textId="77777777">
        <w:trPr>
          <w:trHeight w:hRule="exact" w:val="317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112ED4BE" w14:textId="77777777" w:rsidR="00955EC6" w:rsidRPr="00B5328A" w:rsidRDefault="009014B2">
            <w:pPr>
              <w:spacing w:before="78"/>
              <w:ind w:left="5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Bra</w:t>
            </w:r>
            <w:r w:rsidRPr="00B5328A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B5328A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M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g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m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t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14:paraId="4CA448B3" w14:textId="77777777" w:rsidR="00955EC6" w:rsidRPr="00B5328A" w:rsidRDefault="009014B2">
            <w:pPr>
              <w:spacing w:before="78"/>
              <w:ind w:left="359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pacing w:val="3"/>
                <w:w w:val="101"/>
                <w:sz w:val="22"/>
                <w:szCs w:val="22"/>
              </w:rPr>
              <w:t>P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u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c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h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s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5585E666" w14:textId="77777777" w:rsidR="00955EC6" w:rsidRPr="00B5328A" w:rsidRDefault="009014B2">
            <w:pPr>
              <w:spacing w:before="78"/>
              <w:ind w:left="85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V</w:t>
            </w:r>
            <w:r w:rsidRPr="00B5328A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u</w:t>
            </w:r>
            <w:r w:rsidRPr="00B5328A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B5328A">
              <w:rPr>
                <w:rFonts w:asciiTheme="minorHAnsi" w:hAnsiTheme="minorHAnsi" w:cstheme="minorHAnsi"/>
                <w:iCs/>
                <w:spacing w:val="9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M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c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h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nd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g</w:t>
            </w:r>
          </w:p>
        </w:tc>
      </w:tr>
      <w:tr w:rsidR="00B5328A" w:rsidRPr="00B5328A" w14:paraId="32359F84" w14:textId="77777777">
        <w:trPr>
          <w:trHeight w:hRule="exact" w:val="792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3E0F5F98" w14:textId="77777777" w:rsidR="00955EC6" w:rsidRPr="00B5328A" w:rsidRDefault="009014B2">
            <w:pPr>
              <w:spacing w:before="1"/>
              <w:ind w:left="42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Ev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t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spacing w:val="8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P</w:t>
            </w:r>
            <w:r w:rsidRPr="00B5328A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l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nni</w:t>
            </w:r>
            <w:r w:rsidRPr="00B5328A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B5328A">
              <w:rPr>
                <w:rFonts w:asciiTheme="minorHAnsi" w:hAnsiTheme="minorHAnsi" w:cstheme="minorHAnsi"/>
                <w:iCs/>
                <w:spacing w:val="9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&amp;</w:t>
            </w:r>
            <w:r w:rsidRPr="00B5328A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M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g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em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t</w:t>
            </w:r>
          </w:p>
          <w:p w14:paraId="6ED32362" w14:textId="77777777" w:rsidR="00955EC6" w:rsidRPr="00B5328A" w:rsidRDefault="009014B2">
            <w:pPr>
              <w:spacing w:before="19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l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/</w:t>
            </w:r>
            <w:r w:rsidRPr="00B5328A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d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v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ti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g</w:t>
            </w:r>
          </w:p>
          <w:p w14:paraId="35014649" w14:textId="77777777" w:rsidR="00955EC6" w:rsidRPr="00B5328A" w:rsidRDefault="009014B2">
            <w:pPr>
              <w:spacing w:before="19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pacing w:val="2"/>
                <w:w w:val="102"/>
                <w:sz w:val="22"/>
                <w:szCs w:val="22"/>
              </w:rPr>
              <w:t>T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g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</w:tcPr>
          <w:p w14:paraId="0CF236B7" w14:textId="77777777" w:rsidR="00955EC6" w:rsidRPr="00B5328A" w:rsidRDefault="009014B2">
            <w:pPr>
              <w:spacing w:before="1" w:line="261" w:lineRule="auto"/>
              <w:ind w:left="362" w:right="818" w:hanging="2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v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t</w:t>
            </w:r>
            <w:r w:rsidRPr="00B5328A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o</w:t>
            </w:r>
            <w:r w:rsidRPr="00B5328A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r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B5328A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C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o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t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r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o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 xml:space="preserve">l 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Re</w:t>
            </w:r>
            <w:r w:rsidRPr="00B5328A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t</w:t>
            </w:r>
            <w:r w:rsidRPr="00B5328A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B5328A">
              <w:rPr>
                <w:rFonts w:asciiTheme="minorHAnsi" w:hAnsiTheme="minorHAnsi" w:cstheme="minorHAnsi"/>
                <w:iCs/>
                <w:spacing w:val="8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Pr</w:t>
            </w:r>
            <w:r w:rsidRPr="00B5328A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o</w:t>
            </w:r>
            <w:r w:rsidRPr="00B5328A">
              <w:rPr>
                <w:rFonts w:asciiTheme="minorHAnsi" w:hAnsiTheme="minorHAnsi" w:cstheme="minorHAnsi"/>
                <w:iCs/>
                <w:spacing w:val="3"/>
                <w:w w:val="102"/>
                <w:sz w:val="22"/>
                <w:szCs w:val="22"/>
              </w:rPr>
              <w:t>c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du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 xml:space="preserve">s 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C</w:t>
            </w:r>
            <w:r w:rsidRPr="00B5328A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u</w:t>
            </w:r>
            <w:r w:rsidRPr="00B5328A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sto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mer</w:t>
            </w:r>
            <w:r w:rsidRPr="00B5328A">
              <w:rPr>
                <w:rFonts w:asciiTheme="minorHAnsi" w:hAnsiTheme="minorHAnsi" w:cstheme="minorHAnsi"/>
                <w:iCs/>
                <w:spacing w:val="12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Re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l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t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on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s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4329B5F0" w14:textId="77777777" w:rsidR="00955EC6" w:rsidRPr="00B5328A" w:rsidRDefault="009014B2">
            <w:pPr>
              <w:spacing w:before="1" w:line="261" w:lineRule="auto"/>
              <w:ind w:left="850" w:right="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l</w:t>
            </w:r>
            <w:r w:rsidRPr="00B5328A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spacing w:val="8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F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o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c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t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 xml:space="preserve">g 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B</w:t>
            </w:r>
            <w:r w:rsidRPr="00B5328A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u</w:t>
            </w:r>
            <w:r w:rsidRPr="00B5328A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sin</w:t>
            </w:r>
            <w:r w:rsidRPr="00B5328A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spacing w:val="11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D</w:t>
            </w:r>
            <w:r w:rsidRPr="00B5328A">
              <w:rPr>
                <w:rFonts w:asciiTheme="minorHAnsi" w:hAnsiTheme="minorHAnsi" w:cstheme="minorHAnsi"/>
                <w:iCs/>
                <w:spacing w:val="3"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v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l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o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p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m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 xml:space="preserve">t 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O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p</w:t>
            </w:r>
            <w:r w:rsidRPr="00B5328A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t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on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s</w:t>
            </w:r>
          </w:p>
        </w:tc>
      </w:tr>
    </w:tbl>
    <w:p w14:paraId="4E3550F0" w14:textId="77777777" w:rsidR="00955EC6" w:rsidRPr="00B5328A" w:rsidRDefault="00955EC6">
      <w:pPr>
        <w:spacing w:before="9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E6ED3B0" w14:textId="77777777" w:rsidR="00955EC6" w:rsidRPr="00B5328A" w:rsidRDefault="009014B2">
      <w:pPr>
        <w:spacing w:before="33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CAPA</w:t>
      </w:r>
      <w:r w:rsidRPr="00B5328A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B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ILITIES</w:t>
      </w:r>
    </w:p>
    <w:p w14:paraId="2CBBF23C" w14:textId="77777777" w:rsidR="00955EC6" w:rsidRPr="00B5328A" w:rsidRDefault="00955EC6">
      <w:pPr>
        <w:spacing w:before="7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148C5D5" w14:textId="77777777" w:rsidR="00955EC6" w:rsidRPr="00B5328A" w:rsidRDefault="009014B2">
      <w:pPr>
        <w:spacing w:line="243" w:lineRule="auto"/>
        <w:ind w:left="112" w:right="663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y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z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e,</w:t>
      </w:r>
      <w:r w:rsidRPr="00B5328A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pl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pacing w:val="4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acti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t,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ip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tec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qu</w:t>
      </w:r>
      <w:r w:rsidRPr="00B5328A">
        <w:rPr>
          <w:rFonts w:asciiTheme="minorHAnsi" w:hAnsiTheme="minorHAnsi" w:cstheme="minorHAnsi"/>
          <w:iCs/>
          <w:sz w:val="22"/>
          <w:szCs w:val="22"/>
        </w:rPr>
        <w:t>es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d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op</w:t>
      </w:r>
      <w:r w:rsidRPr="00B5328A">
        <w:rPr>
          <w:rFonts w:asciiTheme="minorHAnsi" w:hAnsiTheme="minorHAnsi" w:cstheme="minorHAnsi"/>
          <w:iCs/>
          <w:sz w:val="22"/>
          <w:szCs w:val="22"/>
        </w:rPr>
        <w:t>le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6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ate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lis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en</w:t>
      </w:r>
      <w:r w:rsidRPr="00B5328A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kp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ace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nv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nm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t.</w:t>
      </w:r>
    </w:p>
    <w:p w14:paraId="1FDA54A6" w14:textId="77777777" w:rsidR="00955EC6" w:rsidRPr="00B5328A" w:rsidRDefault="00955EC6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5EE16BC" w14:textId="77777777" w:rsidR="00955EC6" w:rsidRPr="00B5328A" w:rsidRDefault="009014B2">
      <w:pPr>
        <w:spacing w:line="243" w:lineRule="auto"/>
        <w:ind w:left="112" w:right="1145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k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b/>
          <w:iCs/>
          <w:spacing w:val="4"/>
          <w:sz w:val="22"/>
          <w:szCs w:val="22"/>
        </w:rPr>
        <w:t>f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icie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z w:val="22"/>
          <w:szCs w:val="22"/>
        </w:rPr>
        <w:t>ecti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sel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ter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in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bu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 xml:space="preserve">y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nv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onm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tas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s </w:t>
      </w:r>
      <w:r w:rsidRPr="00B5328A">
        <w:rPr>
          <w:rFonts w:asciiTheme="minorHAnsi" w:hAnsiTheme="minorHAnsi" w:cstheme="minorHAnsi"/>
          <w:iCs/>
          <w:sz w:val="22"/>
          <w:szCs w:val="22"/>
        </w:rPr>
        <w:t>si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lta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ou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z w:val="22"/>
          <w:szCs w:val="22"/>
        </w:rPr>
        <w:t>.</w:t>
      </w:r>
      <w:r w:rsidRPr="00B5328A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z w:val="22"/>
          <w:szCs w:val="22"/>
        </w:rPr>
        <w:t>le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s.</w:t>
      </w:r>
      <w:r w:rsidRPr="00B5328A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ctical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5"/>
          <w:w w:val="101"/>
          <w:sz w:val="22"/>
          <w:szCs w:val="22"/>
        </w:rPr>
        <w:t>j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5"/>
          <w:w w:val="101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69EAE723" w14:textId="77777777" w:rsidR="00955EC6" w:rsidRPr="00B5328A" w:rsidRDefault="00955EC6">
      <w:pPr>
        <w:spacing w:before="8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3B2166F" w14:textId="77777777" w:rsidR="00955EC6" w:rsidRPr="00B5328A" w:rsidRDefault="009014B2">
      <w:pPr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C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-5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p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h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v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ati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6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tiat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am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bu</w:t>
      </w:r>
      <w:r w:rsidRPr="00B5328A">
        <w:rPr>
          <w:rFonts w:asciiTheme="minorHAnsi" w:hAnsiTheme="minorHAnsi" w:cstheme="minorHAnsi"/>
          <w:iCs/>
          <w:sz w:val="22"/>
          <w:szCs w:val="22"/>
        </w:rPr>
        <w:t>il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q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ali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icati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s.</w:t>
      </w:r>
    </w:p>
    <w:p w14:paraId="12138FAC" w14:textId="77777777" w:rsidR="00955EC6" w:rsidRPr="00B5328A" w:rsidRDefault="00955EC6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37B69F7" w14:textId="77777777" w:rsidR="00955EC6" w:rsidRPr="00B5328A" w:rsidRDefault="009014B2">
      <w:pPr>
        <w:spacing w:line="243" w:lineRule="auto"/>
        <w:ind w:left="112" w:right="2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ec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un</w:t>
      </w:r>
      <w:r w:rsidRPr="00B5328A">
        <w:rPr>
          <w:rFonts w:asciiTheme="minorHAnsi" w:hAnsiTheme="minorHAnsi" w:cstheme="minorHAnsi"/>
          <w:iCs/>
          <w:sz w:val="22"/>
          <w:szCs w:val="22"/>
        </w:rPr>
        <w:t>icati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B5328A">
        <w:rPr>
          <w:rFonts w:asciiTheme="minorHAnsi" w:hAnsiTheme="minorHAnsi" w:cstheme="minorHAnsi"/>
          <w:iCs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s,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ith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la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pur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asi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d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tiat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x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ise,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h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6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z w:val="22"/>
          <w:szCs w:val="22"/>
        </w:rPr>
        <w:t>ess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B5328A">
        <w:rPr>
          <w:rFonts w:asciiTheme="minorHAnsi" w:hAnsiTheme="minorHAnsi" w:cstheme="minorHAnsi"/>
          <w:iCs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d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ici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ati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pp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ac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009CF037" w14:textId="77777777" w:rsidR="00955EC6" w:rsidRPr="00B5328A" w:rsidRDefault="00955EC6">
      <w:pPr>
        <w:spacing w:before="8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FB82C66" w14:textId="77777777" w:rsidR="00955EC6" w:rsidRPr="00B5328A" w:rsidRDefault="009014B2">
      <w:pPr>
        <w:spacing w:line="243" w:lineRule="auto"/>
        <w:ind w:left="112" w:right="87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z w:val="22"/>
          <w:szCs w:val="22"/>
        </w:rPr>
        <w:t>Ens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u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c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u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is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fa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re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en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ou</w:t>
      </w:r>
      <w:r w:rsidRPr="00B5328A">
        <w:rPr>
          <w:rFonts w:asciiTheme="minorHAnsi" w:hAnsiTheme="minorHAnsi" w:cstheme="minorHAnsi"/>
          <w:iCs/>
          <w:spacing w:val="-6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ic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si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ess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ie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Relat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ip 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clie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ci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z w:val="22"/>
          <w:szCs w:val="22"/>
        </w:rPr>
        <w:t>ic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ce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ur</w:t>
      </w:r>
      <w:r w:rsidRPr="00B5328A">
        <w:rPr>
          <w:rFonts w:asciiTheme="minorHAnsi" w:hAnsiTheme="minorHAnsi" w:cstheme="minorHAnsi"/>
          <w:iCs/>
          <w:sz w:val="22"/>
          <w:szCs w:val="22"/>
        </w:rPr>
        <w:t>es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&amp; s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nd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s.</w:t>
      </w:r>
      <w:r w:rsidRPr="00B5328A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ff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lt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r e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mo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si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at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s,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ff</w:t>
      </w:r>
      <w:r w:rsidRPr="00B5328A">
        <w:rPr>
          <w:rFonts w:asciiTheme="minorHAnsi" w:hAnsiTheme="minorHAnsi" w:cstheme="minorHAnsi"/>
          <w:iCs/>
          <w:sz w:val="22"/>
          <w:szCs w:val="22"/>
        </w:rPr>
        <w:t>icie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er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qu</w:t>
      </w:r>
      <w:r w:rsidRPr="00B5328A">
        <w:rPr>
          <w:rFonts w:asciiTheme="minorHAnsi" w:hAnsiTheme="minorHAnsi" w:cstheme="minorHAnsi"/>
          <w:iCs/>
          <w:sz w:val="22"/>
          <w:szCs w:val="22"/>
        </w:rPr>
        <w:t>ests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q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5"/>
          <w:w w:val="101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y </w:t>
      </w:r>
      <w:r w:rsidRPr="00B5328A">
        <w:rPr>
          <w:rFonts w:asciiTheme="minorHAnsi" w:hAnsiTheme="minorHAnsi" w:cstheme="minorHAnsi"/>
          <w:iCs/>
          <w:sz w:val="22"/>
          <w:szCs w:val="22"/>
        </w:rPr>
        <w:t>se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assista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778C044B" w14:textId="77777777" w:rsidR="00955EC6" w:rsidRPr="00B5328A" w:rsidRDefault="00955EC6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18DA246" w14:textId="77777777" w:rsidR="00955EC6" w:rsidRPr="00B5328A" w:rsidRDefault="009014B2">
      <w:pPr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C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-5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p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u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er</w:t>
      </w:r>
      <w:r w:rsidRPr="00B5328A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k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il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inc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u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de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:</w:t>
      </w:r>
      <w:r w:rsidRPr="00B5328A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z w:val="22"/>
          <w:szCs w:val="22"/>
        </w:rPr>
        <w:t>ice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>(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x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&amp; P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ail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&amp;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419744C0" w14:textId="77777777" w:rsidR="00955EC6" w:rsidRPr="00B5328A" w:rsidRDefault="00955EC6">
      <w:pPr>
        <w:spacing w:before="10" w:line="1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335541D" w14:textId="77777777" w:rsidR="00955EC6" w:rsidRPr="00B5328A" w:rsidRDefault="00955EC6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FE8B8A0" w14:textId="77777777" w:rsidR="00955EC6" w:rsidRPr="00B5328A" w:rsidRDefault="009014B2">
      <w:pPr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3"/>
          <w:w w:val="101"/>
          <w:sz w:val="22"/>
          <w:szCs w:val="22"/>
        </w:rPr>
        <w:t>X</w:t>
      </w:r>
      <w:r w:rsidRPr="00B5328A">
        <w:rPr>
          <w:rFonts w:asciiTheme="minorHAnsi" w:hAnsiTheme="minorHAnsi" w:cstheme="minorHAnsi"/>
          <w:b/>
          <w:iCs/>
          <w:spacing w:val="1"/>
          <w:w w:val="101"/>
          <w:sz w:val="22"/>
          <w:szCs w:val="22"/>
        </w:rPr>
        <w:t>P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IE</w:t>
      </w:r>
      <w:r w:rsidRPr="00B5328A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NC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</w:p>
    <w:p w14:paraId="6DFF8EAA" w14:textId="77777777" w:rsidR="00955EC6" w:rsidRPr="00B5328A" w:rsidRDefault="009014B2">
      <w:pPr>
        <w:spacing w:before="97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BC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J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s,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aa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la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illes</w:t>
      </w:r>
      <w:r w:rsidRPr="00B5328A">
        <w:rPr>
          <w:rFonts w:asciiTheme="minorHAnsi" w:hAnsiTheme="minorHAnsi" w:cstheme="minorHAnsi"/>
          <w:iCs/>
          <w:sz w:val="22"/>
          <w:szCs w:val="22"/>
        </w:rPr>
        <w:t xml:space="preserve">                                                           </w:t>
      </w:r>
      <w:r w:rsidRPr="00B5328A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position w:val="2"/>
          <w:sz w:val="22"/>
          <w:szCs w:val="22"/>
        </w:rPr>
        <w:t>J</w:t>
      </w:r>
      <w:r w:rsidRPr="00B5328A">
        <w:rPr>
          <w:rFonts w:asciiTheme="minorHAnsi" w:hAnsiTheme="minorHAnsi" w:cstheme="minorHAnsi"/>
          <w:iCs/>
          <w:spacing w:val="-2"/>
          <w:position w:val="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5"/>
          <w:position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position w:val="2"/>
          <w:sz w:val="22"/>
          <w:szCs w:val="22"/>
        </w:rPr>
        <w:t xml:space="preserve">y </w:t>
      </w:r>
      <w:r w:rsidRPr="00B5328A">
        <w:rPr>
          <w:rFonts w:asciiTheme="minorHAnsi" w:hAnsiTheme="minorHAnsi" w:cstheme="minorHAnsi"/>
          <w:iCs/>
          <w:spacing w:val="-2"/>
          <w:position w:val="2"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position w:val="2"/>
          <w:sz w:val="22"/>
          <w:szCs w:val="22"/>
        </w:rPr>
        <w:t>7</w:t>
      </w:r>
      <w:r w:rsidRPr="00B5328A">
        <w:rPr>
          <w:rFonts w:asciiTheme="minorHAnsi" w:hAnsiTheme="minorHAnsi" w:cstheme="minorHAnsi"/>
          <w:iCs/>
          <w:spacing w:val="3"/>
          <w:position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position w:val="2"/>
          <w:sz w:val="22"/>
          <w:szCs w:val="22"/>
        </w:rPr>
        <w:t>to</w:t>
      </w:r>
      <w:r w:rsidRPr="00B5328A">
        <w:rPr>
          <w:rFonts w:asciiTheme="minorHAnsi" w:hAnsiTheme="minorHAnsi" w:cstheme="minorHAnsi"/>
          <w:iCs/>
          <w:spacing w:val="3"/>
          <w:position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position w:val="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4"/>
          <w:position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position w:val="2"/>
          <w:sz w:val="22"/>
          <w:szCs w:val="22"/>
        </w:rPr>
        <w:t xml:space="preserve">y </w:t>
      </w:r>
      <w:r w:rsidRPr="00B5328A">
        <w:rPr>
          <w:rFonts w:asciiTheme="minorHAnsi" w:hAnsiTheme="minorHAnsi" w:cstheme="minorHAnsi"/>
          <w:iCs/>
          <w:spacing w:val="1"/>
          <w:w w:val="101"/>
          <w:position w:val="2"/>
          <w:sz w:val="22"/>
          <w:szCs w:val="22"/>
        </w:rPr>
        <w:t>1</w:t>
      </w:r>
      <w:r w:rsidRPr="00B5328A">
        <w:rPr>
          <w:rFonts w:asciiTheme="minorHAnsi" w:hAnsiTheme="minorHAnsi" w:cstheme="minorHAnsi"/>
          <w:iCs/>
          <w:w w:val="101"/>
          <w:position w:val="2"/>
          <w:sz w:val="22"/>
          <w:szCs w:val="22"/>
        </w:rPr>
        <w:t>3</w:t>
      </w:r>
    </w:p>
    <w:p w14:paraId="001106F9" w14:textId="77777777" w:rsidR="00955EC6" w:rsidRPr="00B5328A" w:rsidRDefault="009014B2">
      <w:pPr>
        <w:spacing w:line="240" w:lineRule="exact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P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urch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se</w:t>
      </w:r>
      <w:r w:rsidRPr="00B5328A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nt</w:t>
      </w:r>
      <w:r w:rsidRPr="00B5328A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(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el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les)</w:t>
      </w:r>
    </w:p>
    <w:p w14:paraId="284531A3" w14:textId="77777777" w:rsidR="00955EC6" w:rsidRPr="00B5328A" w:rsidRDefault="00955EC6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18DF005" w14:textId="77777777" w:rsidR="00955EC6" w:rsidRPr="00B5328A" w:rsidRDefault="009014B2">
      <w:pPr>
        <w:spacing w:line="243" w:lineRule="auto"/>
        <w:ind w:left="112" w:right="32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irec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ly</w:t>
      </w:r>
      <w:r w:rsidRPr="00B5328A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lt</w:t>
      </w:r>
      <w:r w:rsidRPr="00B5328A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w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h</w:t>
      </w:r>
      <w:r w:rsidRPr="00B5328A">
        <w:rPr>
          <w:rFonts w:asciiTheme="minorHAnsi" w:hAnsiTheme="minorHAnsi" w:cstheme="minorHAnsi"/>
          <w:b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lie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ss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7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at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nd-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eil,</w:t>
      </w:r>
      <w:r w:rsidRPr="00B5328A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ice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ac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x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il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ip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rr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l,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5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;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Ja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ese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atch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Se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tize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tz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li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stein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so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ia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ts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e,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.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s.</w:t>
      </w:r>
    </w:p>
    <w:p w14:paraId="3D3D9A9A" w14:textId="77777777" w:rsidR="00955EC6" w:rsidRPr="00B5328A" w:rsidRDefault="009014B2">
      <w:pPr>
        <w:spacing w:before="91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nnu</w:t>
      </w:r>
      <w:r w:rsidRPr="00B5328A">
        <w:rPr>
          <w:rFonts w:asciiTheme="minorHAnsi" w:hAnsiTheme="minorHAnsi" w:cstheme="minorHAnsi"/>
          <w:iCs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ases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Rs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1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6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B5328A">
        <w:rPr>
          <w:rFonts w:asciiTheme="minorHAnsi" w:hAnsiTheme="minorHAnsi" w:cstheme="minorHAnsi"/>
          <w:iCs/>
          <w:sz w:val="22"/>
          <w:szCs w:val="22"/>
        </w:rPr>
        <w:t>5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ts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e.</w:t>
      </w:r>
    </w:p>
    <w:p w14:paraId="7F60D4EB" w14:textId="77777777" w:rsidR="00955EC6" w:rsidRPr="00B5328A" w:rsidRDefault="009014B2">
      <w:pPr>
        <w:spacing w:before="86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nd</w:t>
      </w:r>
      <w:r w:rsidRPr="00B5328A">
        <w:rPr>
          <w:rFonts w:asciiTheme="minorHAnsi" w:hAnsiTheme="minorHAnsi" w:cstheme="minorHAnsi"/>
          <w:b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v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er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w</w:t>
      </w:r>
      <w:r w:rsidRPr="00B5328A">
        <w:rPr>
          <w:rFonts w:asciiTheme="minorHAnsi" w:hAnsiTheme="minorHAnsi" w:cstheme="minorHAnsi"/>
          <w:b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cti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4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sales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fo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sel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es.</w:t>
      </w:r>
    </w:p>
    <w:p w14:paraId="40D531E8" w14:textId="77777777" w:rsidR="00955EC6" w:rsidRPr="00B5328A" w:rsidRDefault="00955EC6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DE878E8" w14:textId="77777777" w:rsidR="00955EC6" w:rsidRPr="00B5328A" w:rsidRDefault="009014B2">
      <w:pPr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ec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w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rd</w:t>
      </w:r>
      <w:r w:rsidRPr="00B5328A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elli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gh</w:t>
      </w:r>
      <w:r w:rsidRPr="00B5328A">
        <w:rPr>
          <w:rFonts w:asciiTheme="minorHAnsi" w:hAnsiTheme="minorHAnsi" w:cstheme="minorHAnsi"/>
          <w:iCs/>
          <w:sz w:val="22"/>
          <w:szCs w:val="22"/>
        </w:rPr>
        <w:t>est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q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x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si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atc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es,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sec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5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4"/>
          <w:w w:val="101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s.</w:t>
      </w:r>
    </w:p>
    <w:p w14:paraId="6A733E23" w14:textId="77777777" w:rsidR="00955EC6" w:rsidRPr="00B5328A" w:rsidRDefault="00955EC6">
      <w:pPr>
        <w:spacing w:before="13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223A718" w14:textId="77777777" w:rsidR="00955EC6" w:rsidRPr="00B5328A" w:rsidRDefault="009014B2">
      <w:pPr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XY</w:t>
      </w:r>
      <w:r w:rsidRPr="00B5328A">
        <w:rPr>
          <w:rFonts w:asciiTheme="minorHAnsi" w:hAnsiTheme="minorHAnsi" w:cstheme="minorHAnsi"/>
          <w:iCs/>
          <w:sz w:val="22"/>
          <w:szCs w:val="22"/>
        </w:rPr>
        <w:t>Z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Gr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mb</w:t>
      </w:r>
      <w:r w:rsidRPr="00B5328A">
        <w:rPr>
          <w:rFonts w:asciiTheme="minorHAnsi" w:hAnsiTheme="minorHAnsi" w:cstheme="minorHAnsi"/>
          <w:iCs/>
          <w:sz w:val="22"/>
          <w:szCs w:val="22"/>
        </w:rPr>
        <w:t>ai,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nd</w:t>
      </w:r>
      <w:r w:rsidRPr="00B5328A">
        <w:rPr>
          <w:rFonts w:asciiTheme="minorHAnsi" w:hAnsiTheme="minorHAnsi" w:cstheme="minorHAnsi"/>
          <w:iCs/>
          <w:sz w:val="22"/>
          <w:szCs w:val="22"/>
        </w:rPr>
        <w:t>ia</w:t>
      </w:r>
      <w:r w:rsidRPr="00B5328A">
        <w:rPr>
          <w:rFonts w:asciiTheme="minorHAnsi" w:hAnsiTheme="minorHAnsi" w:cstheme="minorHAnsi"/>
          <w:iCs/>
          <w:sz w:val="22"/>
          <w:szCs w:val="22"/>
        </w:rPr>
        <w:t xml:space="preserve">                                                                               </w:t>
      </w:r>
      <w:r w:rsidRPr="00B5328A">
        <w:rPr>
          <w:rFonts w:asciiTheme="minorHAnsi" w:hAnsiTheme="minorHAnsi" w:cstheme="minorHAnsi"/>
          <w:iCs/>
          <w:spacing w:val="3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position w:val="2"/>
          <w:sz w:val="22"/>
          <w:szCs w:val="22"/>
        </w:rPr>
        <w:t>Jan</w:t>
      </w:r>
      <w:r w:rsidRPr="00B5328A">
        <w:rPr>
          <w:rFonts w:asciiTheme="minorHAnsi" w:hAnsiTheme="minorHAnsi" w:cstheme="minorHAnsi"/>
          <w:iCs/>
          <w:spacing w:val="4"/>
          <w:position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position w:val="2"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position w:val="2"/>
          <w:sz w:val="22"/>
          <w:szCs w:val="22"/>
        </w:rPr>
        <w:t>7</w:t>
      </w:r>
      <w:r w:rsidRPr="00B5328A">
        <w:rPr>
          <w:rFonts w:asciiTheme="minorHAnsi" w:hAnsiTheme="minorHAnsi" w:cstheme="minorHAnsi"/>
          <w:iCs/>
          <w:spacing w:val="3"/>
          <w:position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position w:val="2"/>
          <w:sz w:val="22"/>
          <w:szCs w:val="22"/>
        </w:rPr>
        <w:t>to</w:t>
      </w:r>
      <w:r w:rsidRPr="00B5328A">
        <w:rPr>
          <w:rFonts w:asciiTheme="minorHAnsi" w:hAnsiTheme="minorHAnsi" w:cstheme="minorHAnsi"/>
          <w:iCs/>
          <w:spacing w:val="3"/>
          <w:position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position w:val="2"/>
          <w:sz w:val="22"/>
          <w:szCs w:val="22"/>
        </w:rPr>
        <w:t>J</w:t>
      </w:r>
      <w:r w:rsidRPr="00B5328A">
        <w:rPr>
          <w:rFonts w:asciiTheme="minorHAnsi" w:hAnsiTheme="minorHAnsi" w:cstheme="minorHAnsi"/>
          <w:iCs/>
          <w:spacing w:val="1"/>
          <w:position w:val="2"/>
          <w:sz w:val="22"/>
          <w:szCs w:val="22"/>
        </w:rPr>
        <w:t>un</w:t>
      </w:r>
      <w:r w:rsidRPr="00B5328A">
        <w:rPr>
          <w:rFonts w:asciiTheme="minorHAnsi" w:hAnsiTheme="minorHAnsi" w:cstheme="minorHAnsi"/>
          <w:iCs/>
          <w:position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4"/>
          <w:position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w w:val="101"/>
          <w:position w:val="2"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w w:val="101"/>
          <w:position w:val="2"/>
          <w:sz w:val="22"/>
          <w:szCs w:val="22"/>
        </w:rPr>
        <w:t>7</w:t>
      </w:r>
    </w:p>
    <w:p w14:paraId="0CCE3085" w14:textId="77777777" w:rsidR="00955EC6" w:rsidRPr="00B5328A" w:rsidRDefault="009014B2">
      <w:pPr>
        <w:spacing w:before="9"/>
        <w:ind w:left="11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ssis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pacing w:val="-2"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-2"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1"/>
          <w:w w:val="101"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pacing w:val="2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r</w:t>
      </w:r>
    </w:p>
    <w:p w14:paraId="5D2807E6" w14:textId="77777777" w:rsidR="00955EC6" w:rsidRPr="00B5328A" w:rsidRDefault="00955EC6">
      <w:pPr>
        <w:spacing w:before="7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3C3FB7D" w14:textId="77777777" w:rsidR="00955EC6" w:rsidRPr="00B5328A" w:rsidRDefault="009014B2">
      <w:pPr>
        <w:ind w:left="112"/>
        <w:rPr>
          <w:rFonts w:asciiTheme="minorHAnsi" w:hAnsiTheme="minorHAnsi" w:cstheme="minorHAnsi"/>
          <w:iCs/>
          <w:sz w:val="22"/>
          <w:szCs w:val="22"/>
        </w:rPr>
        <w:sectPr w:rsidR="00955EC6" w:rsidRPr="00B5328A">
          <w:footerReference w:type="default" r:id="rId8"/>
          <w:pgSz w:w="11900" w:h="16840"/>
          <w:pgMar w:top="1160" w:right="780" w:bottom="280" w:left="1220" w:header="0" w:footer="1722" w:gutter="0"/>
          <w:pgNumType w:start="1"/>
          <w:cols w:space="720"/>
        </w:sectPr>
      </w:pPr>
      <w:r w:rsidRPr="00B5328A">
        <w:rPr>
          <w:rFonts w:asciiTheme="minorHAnsi" w:hAnsiTheme="minorHAnsi" w:cstheme="minorHAnsi"/>
          <w:b/>
          <w:iCs/>
          <w:sz w:val="22"/>
          <w:szCs w:val="22"/>
        </w:rPr>
        <w:lastRenderedPageBreak/>
        <w:t>M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nd</w:t>
      </w:r>
      <w:r w:rsidRPr="00B5328A">
        <w:rPr>
          <w:rFonts w:asciiTheme="minorHAnsi" w:hAnsiTheme="minorHAnsi" w:cstheme="minorHAnsi"/>
          <w:b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v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er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w</w:t>
      </w:r>
      <w:r w:rsidRPr="00B5328A">
        <w:rPr>
          <w:rFonts w:asciiTheme="minorHAnsi" w:hAnsiTheme="minorHAnsi" w:cstheme="minorHAnsi"/>
          <w:b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ales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sist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ics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ell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as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ea</w:t>
      </w:r>
      <w:r w:rsidRPr="00B5328A">
        <w:rPr>
          <w:rFonts w:asciiTheme="minorHAnsi" w:hAnsiTheme="minorHAnsi" w:cstheme="minorHAnsi"/>
          <w:iCs/>
          <w:spacing w:val="6"/>
          <w:w w:val="10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-4"/>
          <w:w w:val="101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</w:t>
      </w:r>
    </w:p>
    <w:p w14:paraId="7093CAB1" w14:textId="77777777" w:rsidR="00955EC6" w:rsidRPr="00B5328A" w:rsidRDefault="009014B2">
      <w:pPr>
        <w:spacing w:before="77"/>
        <w:ind w:left="152" w:right="46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lastRenderedPageBreak/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ts,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ith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ov</w:t>
      </w:r>
      <w:r w:rsidRPr="00B5328A">
        <w:rPr>
          <w:rFonts w:asciiTheme="minorHAnsi" w:hAnsiTheme="minorHAnsi" w:cstheme="minorHAnsi"/>
          <w:iCs/>
          <w:sz w:val="22"/>
          <w:szCs w:val="22"/>
        </w:rPr>
        <w:t>er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Rs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1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1</w:t>
      </w:r>
      <w:r w:rsidRPr="00B5328A">
        <w:rPr>
          <w:rFonts w:asciiTheme="minorHAnsi" w:hAnsiTheme="minorHAnsi" w:cstheme="minorHAnsi"/>
          <w:iCs/>
          <w:sz w:val="22"/>
          <w:szCs w:val="22"/>
        </w:rPr>
        <w:t>2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ro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es.</w:t>
      </w:r>
    </w:p>
    <w:p w14:paraId="70D3D1CC" w14:textId="77777777" w:rsidR="00955EC6" w:rsidRPr="00B5328A" w:rsidRDefault="00955EC6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92475B9" w14:textId="77777777" w:rsidR="00955EC6" w:rsidRPr="00B5328A" w:rsidRDefault="009014B2">
      <w:pPr>
        <w:ind w:left="152" w:right="29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z w:val="22"/>
          <w:szCs w:val="22"/>
        </w:rPr>
        <w:t>Le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dir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cti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3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sales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B5328A">
        <w:rPr>
          <w:rFonts w:asciiTheme="minorHAnsi" w:hAnsiTheme="minorHAnsi" w:cstheme="minorHAnsi"/>
          <w:iCs/>
          <w:sz w:val="22"/>
          <w:szCs w:val="22"/>
        </w:rPr>
        <w:t>s,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1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el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er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1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tail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56C5025D" w14:textId="77777777" w:rsidR="00955EC6" w:rsidRPr="00B5328A" w:rsidRDefault="00955EC6">
      <w:pPr>
        <w:spacing w:before="2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EF8808D" w14:textId="77777777" w:rsidR="00955EC6" w:rsidRPr="00B5328A" w:rsidRDefault="009014B2">
      <w:pPr>
        <w:spacing w:line="243" w:lineRule="auto"/>
        <w:ind w:left="152" w:right="75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4"/>
          <w:sz w:val="22"/>
          <w:szCs w:val="22"/>
        </w:rPr>
        <w:t>c</w:t>
      </w:r>
      <w:r w:rsidRPr="00B5328A">
        <w:rPr>
          <w:rFonts w:asciiTheme="minorHAnsi" w:hAnsiTheme="minorHAnsi" w:cstheme="minorHAnsi"/>
          <w:b/>
          <w:iCs/>
          <w:spacing w:val="-5"/>
          <w:sz w:val="22"/>
          <w:szCs w:val="22"/>
        </w:rPr>
        <w:t>k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in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v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ry</w:t>
      </w:r>
      <w:r w:rsidRPr="00B5328A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-6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ts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tes,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s,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ou</w:t>
      </w:r>
      <w:r w:rsidRPr="00B5328A">
        <w:rPr>
          <w:rFonts w:asciiTheme="minorHAnsi" w:hAnsiTheme="minorHAnsi" w:cstheme="minorHAnsi"/>
          <w:iCs/>
          <w:sz w:val="22"/>
          <w:szCs w:val="22"/>
        </w:rPr>
        <w:t>se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s,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ties,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z w:val="22"/>
          <w:szCs w:val="22"/>
        </w:rPr>
        <w:t>s,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z w:val="22"/>
          <w:szCs w:val="22"/>
        </w:rPr>
        <w:t>elts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ed </w:t>
      </w:r>
      <w:r w:rsidRPr="00B5328A">
        <w:rPr>
          <w:rFonts w:asciiTheme="minorHAnsi" w:hAnsiTheme="minorHAnsi" w:cstheme="minorHAnsi"/>
          <w:iCs/>
          <w:sz w:val="22"/>
          <w:szCs w:val="22"/>
        </w:rPr>
        <w:t>at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Rs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7</w:t>
      </w:r>
      <w:r w:rsidRPr="00B5328A">
        <w:rPr>
          <w:rFonts w:asciiTheme="minorHAnsi" w:hAnsiTheme="minorHAnsi" w:cstheme="minorHAnsi"/>
          <w:iCs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s.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q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u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c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k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le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v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els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ei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x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mu</w:t>
      </w:r>
      <w:r w:rsidRPr="00B5328A">
        <w:rPr>
          <w:rFonts w:asciiTheme="minorHAnsi" w:hAnsiTheme="minorHAnsi" w:cstheme="minorHAnsi"/>
          <w:iCs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te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tial.</w:t>
      </w:r>
    </w:p>
    <w:p w14:paraId="7E688819" w14:textId="77777777" w:rsidR="00955EC6" w:rsidRPr="00B5328A" w:rsidRDefault="00955EC6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B3A0FFC" w14:textId="77777777" w:rsidR="00955EC6" w:rsidRPr="00B5328A" w:rsidRDefault="009014B2">
      <w:pPr>
        <w:spacing w:line="243" w:lineRule="auto"/>
        <w:ind w:left="152" w:right="29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z w:val="22"/>
          <w:szCs w:val="22"/>
        </w:rPr>
        <w:t>En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ati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m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t,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es,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la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 xml:space="preserve">s,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du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cted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x</w:t>
      </w:r>
      <w:r w:rsidRPr="00B5328A">
        <w:rPr>
          <w:rFonts w:asciiTheme="minorHAnsi" w:hAnsiTheme="minorHAnsi" w:cstheme="minorHAnsi"/>
          <w:iCs/>
          <w:sz w:val="22"/>
          <w:szCs w:val="22"/>
        </w:rPr>
        <w:t>it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ie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s,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 st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ic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ro</w:t>
      </w:r>
      <w:r w:rsidRPr="00B5328A">
        <w:rPr>
          <w:rFonts w:asciiTheme="minorHAnsi" w:hAnsiTheme="minorHAnsi" w:cstheme="minorHAnsi"/>
          <w:iCs/>
          <w:sz w:val="22"/>
          <w:szCs w:val="22"/>
        </w:rPr>
        <w:t>ce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ich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lted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in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essi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si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ess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el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op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ased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sa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s.</w:t>
      </w:r>
    </w:p>
    <w:p w14:paraId="4D83F569" w14:textId="77777777" w:rsidR="00955EC6" w:rsidRPr="00B5328A" w:rsidRDefault="00955EC6">
      <w:pPr>
        <w:spacing w:before="8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A6AA631" w14:textId="77777777" w:rsidR="00955EC6" w:rsidRPr="00B5328A" w:rsidRDefault="009014B2">
      <w:pPr>
        <w:ind w:left="152" w:right="268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h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v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5"/>
          <w:sz w:val="22"/>
          <w:szCs w:val="22"/>
        </w:rPr>
        <w:t>l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Rs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1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.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1</w:t>
      </w:r>
      <w:r w:rsidRPr="00B5328A">
        <w:rPr>
          <w:rFonts w:asciiTheme="minorHAnsi" w:hAnsiTheme="minorHAnsi" w:cstheme="minorHAnsi"/>
          <w:iCs/>
          <w:sz w:val="22"/>
          <w:szCs w:val="22"/>
        </w:rPr>
        <w:t>2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ai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ales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et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8</w:t>
      </w:r>
      <w:r w:rsidRPr="00B5328A">
        <w:rPr>
          <w:rFonts w:asciiTheme="minorHAnsi" w:hAnsiTheme="minorHAnsi" w:cstheme="minorHAnsi"/>
          <w:iCs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4"/>
          <w:w w:val="101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487698F7" w14:textId="77777777" w:rsidR="00955EC6" w:rsidRPr="00B5328A" w:rsidRDefault="00955EC6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8D71C8B" w14:textId="77777777" w:rsidR="00955EC6" w:rsidRPr="00B5328A" w:rsidRDefault="009014B2">
      <w:pPr>
        <w:spacing w:line="243" w:lineRule="auto"/>
        <w:ind w:left="152" w:right="33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ec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p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p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ci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c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ic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–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j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ud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z w:val="22"/>
          <w:szCs w:val="22"/>
        </w:rPr>
        <w:t>est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(V</w:t>
      </w:r>
      <w:r w:rsidRPr="00B5328A">
        <w:rPr>
          <w:rFonts w:asciiTheme="minorHAnsi" w:hAnsiTheme="minorHAnsi" w:cstheme="minorHAnsi"/>
          <w:iCs/>
          <w:sz w:val="22"/>
          <w:szCs w:val="22"/>
        </w:rPr>
        <w:t>is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si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6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)</w:t>
      </w:r>
      <w:r w:rsidRPr="00B5328A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fr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2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8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er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es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in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nd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ia.</w:t>
      </w:r>
    </w:p>
    <w:p w14:paraId="3F6EA7AF" w14:textId="77777777" w:rsidR="00955EC6" w:rsidRPr="00B5328A" w:rsidRDefault="00955EC6">
      <w:pPr>
        <w:spacing w:before="8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323BE57" w14:textId="77777777" w:rsidR="00955EC6" w:rsidRPr="00B5328A" w:rsidRDefault="009014B2">
      <w:pPr>
        <w:spacing w:line="243" w:lineRule="auto"/>
        <w:ind w:left="152" w:right="829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esi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nd</w:t>
      </w:r>
      <w:r w:rsidRPr="00B5328A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v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el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p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ati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ip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e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sat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ete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ti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on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5D49DA4F" w14:textId="77777777" w:rsidR="00955EC6" w:rsidRPr="00B5328A" w:rsidRDefault="00955EC6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548E635" w14:textId="77777777" w:rsidR="00955EC6" w:rsidRPr="00B5328A" w:rsidRDefault="009014B2">
      <w:pPr>
        <w:ind w:left="152" w:right="641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z w:val="22"/>
          <w:szCs w:val="22"/>
        </w:rPr>
        <w:t>Tr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ated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ta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08B47379" w14:textId="77777777" w:rsidR="00955EC6" w:rsidRPr="00B5328A" w:rsidRDefault="00955EC6">
      <w:pPr>
        <w:spacing w:before="10" w:line="1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DBE91F2" w14:textId="77777777" w:rsidR="00955EC6" w:rsidRPr="00B5328A" w:rsidRDefault="00955EC6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2F1B21A" w14:textId="77777777" w:rsidR="00955EC6" w:rsidRPr="00B5328A" w:rsidRDefault="009014B2">
      <w:pPr>
        <w:ind w:left="152" w:right="695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PR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V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4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4"/>
          <w:sz w:val="22"/>
          <w:szCs w:val="22"/>
        </w:rPr>
        <w:t>U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5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3"/>
          <w:w w:val="101"/>
          <w:sz w:val="22"/>
          <w:szCs w:val="22"/>
        </w:rPr>
        <w:t>X</w:t>
      </w:r>
      <w:r w:rsidRPr="00B5328A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P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NC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</w:p>
    <w:p w14:paraId="6D4A6A55" w14:textId="77777777" w:rsidR="00955EC6" w:rsidRPr="00B5328A" w:rsidRDefault="00955EC6">
      <w:pPr>
        <w:spacing w:before="7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ADE2561" w14:textId="77777777" w:rsidR="00955EC6" w:rsidRPr="00B5328A" w:rsidRDefault="009014B2">
      <w:pPr>
        <w:ind w:left="152" w:right="65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BC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5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z w:val="22"/>
          <w:szCs w:val="22"/>
        </w:rPr>
        <w:t>as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( 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G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XY</w:t>
      </w:r>
      <w:r w:rsidRPr="00B5328A">
        <w:rPr>
          <w:rFonts w:asciiTheme="minorHAnsi" w:hAnsiTheme="minorHAnsi" w:cstheme="minorHAnsi"/>
          <w:iCs/>
          <w:sz w:val="22"/>
          <w:szCs w:val="22"/>
        </w:rPr>
        <w:t>Z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s)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Su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p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er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v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 xml:space="preserve">r                                           </w:t>
      </w:r>
      <w:r w:rsidRPr="00B5328A">
        <w:rPr>
          <w:rFonts w:asciiTheme="minorHAnsi" w:hAnsiTheme="minorHAnsi" w:cstheme="minorHAnsi"/>
          <w:b/>
          <w:iCs/>
          <w:spacing w:val="4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sz w:val="22"/>
          <w:szCs w:val="22"/>
        </w:rPr>
        <w:t>5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6</w:t>
      </w:r>
    </w:p>
    <w:p w14:paraId="174CE6AA" w14:textId="77777777" w:rsidR="00955EC6" w:rsidRPr="00B5328A" w:rsidRDefault="00955EC6">
      <w:pPr>
        <w:spacing w:before="2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C39B4DC" w14:textId="77777777" w:rsidR="00955EC6" w:rsidRPr="00B5328A" w:rsidRDefault="009014B2">
      <w:pPr>
        <w:ind w:left="152" w:right="62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s,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'</w:t>
      </w:r>
      <w:r w:rsidRPr="00B5328A">
        <w:rPr>
          <w:rFonts w:asciiTheme="minorHAnsi" w:hAnsiTheme="minorHAnsi" w:cstheme="minorHAnsi"/>
          <w:iCs/>
          <w:sz w:val="22"/>
          <w:szCs w:val="22"/>
        </w:rPr>
        <w:t>s,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'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&amp;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access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ies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is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il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an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se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llen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ll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&amp;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Pe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er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la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4CDC6976" w14:textId="77777777" w:rsidR="00955EC6" w:rsidRPr="00B5328A" w:rsidRDefault="009014B2">
      <w:pPr>
        <w:spacing w:before="95"/>
        <w:ind w:left="152" w:right="6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Q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ted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>(</w:t>
      </w:r>
      <w:r w:rsidRPr="00B5328A">
        <w:rPr>
          <w:rFonts w:asciiTheme="minorHAnsi" w:hAnsiTheme="minorHAnsi" w:cstheme="minorHAnsi"/>
          <w:iCs/>
          <w:spacing w:val="-7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s)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ssis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 xml:space="preserve">er                                   </w:t>
      </w:r>
      <w:r w:rsidRPr="00B5328A">
        <w:rPr>
          <w:rFonts w:asciiTheme="minorHAnsi" w:hAnsiTheme="minorHAnsi" w:cstheme="minorHAnsi"/>
          <w:b/>
          <w:iCs/>
          <w:spacing w:val="3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4"/>
          <w:position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position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1"/>
          <w:position w:val="-2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position w:val="-2"/>
          <w:sz w:val="22"/>
          <w:szCs w:val="22"/>
        </w:rPr>
        <w:t>ch</w:t>
      </w:r>
      <w:r w:rsidRPr="00B5328A">
        <w:rPr>
          <w:rFonts w:asciiTheme="minorHAnsi" w:hAnsiTheme="minorHAnsi" w:cstheme="minorHAnsi"/>
          <w:iCs/>
          <w:spacing w:val="7"/>
          <w:position w:val="-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position w:val="-2"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position w:val="-2"/>
          <w:sz w:val="22"/>
          <w:szCs w:val="22"/>
        </w:rPr>
        <w:t>4</w:t>
      </w:r>
      <w:r w:rsidRPr="00B5328A">
        <w:rPr>
          <w:rFonts w:asciiTheme="minorHAnsi" w:hAnsiTheme="minorHAnsi" w:cstheme="minorHAnsi"/>
          <w:iCs/>
          <w:spacing w:val="3"/>
          <w:position w:val="-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position w:val="-2"/>
          <w:sz w:val="22"/>
          <w:szCs w:val="22"/>
        </w:rPr>
        <w:t>to</w:t>
      </w:r>
      <w:r w:rsidRPr="00B5328A">
        <w:rPr>
          <w:rFonts w:asciiTheme="minorHAnsi" w:hAnsiTheme="minorHAnsi" w:cstheme="minorHAnsi"/>
          <w:iCs/>
          <w:spacing w:val="3"/>
          <w:position w:val="-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position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3"/>
          <w:position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position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3"/>
          <w:position w:val="-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w w:val="101"/>
          <w:position w:val="-2"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w w:val="101"/>
          <w:position w:val="-2"/>
          <w:sz w:val="22"/>
          <w:szCs w:val="22"/>
        </w:rPr>
        <w:t>5</w:t>
      </w:r>
    </w:p>
    <w:p w14:paraId="3EC6B25A" w14:textId="77777777" w:rsidR="00955EC6" w:rsidRPr="00B5328A" w:rsidRDefault="00955EC6">
      <w:pPr>
        <w:spacing w:before="6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7B50268" w14:textId="77777777" w:rsidR="00955EC6" w:rsidRPr="00B5328A" w:rsidRDefault="009014B2">
      <w:pPr>
        <w:spacing w:line="243" w:lineRule="auto"/>
        <w:ind w:left="152" w:right="279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x</w:t>
      </w:r>
      <w:r w:rsidRPr="00B5328A">
        <w:rPr>
          <w:rFonts w:asciiTheme="minorHAnsi" w:hAnsiTheme="minorHAnsi" w:cstheme="minorHAnsi"/>
          <w:iCs/>
          <w:sz w:val="22"/>
          <w:szCs w:val="22"/>
        </w:rPr>
        <w:t>cel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rf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z w:val="22"/>
          <w:szCs w:val="22"/>
        </w:rPr>
        <w:t>e,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as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en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ppo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d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p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s.</w:t>
      </w:r>
    </w:p>
    <w:p w14:paraId="262A3636" w14:textId="77777777" w:rsidR="00955EC6" w:rsidRPr="00B5328A" w:rsidRDefault="009014B2">
      <w:pPr>
        <w:spacing w:before="94"/>
        <w:ind w:left="152" w:right="6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&amp;</w:t>
      </w:r>
      <w:r w:rsidRPr="00B5328A">
        <w:rPr>
          <w:rFonts w:asciiTheme="minorHAnsi" w:hAnsiTheme="minorHAnsi" w:cstheme="minorHAnsi"/>
          <w:iCs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z w:val="22"/>
          <w:szCs w:val="22"/>
        </w:rPr>
        <w:t>es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t)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–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les</w:t>
      </w:r>
      <w:r w:rsidRPr="00B5328A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is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 xml:space="preserve">nt                                            </w:t>
      </w:r>
      <w:r w:rsidRPr="00B5328A">
        <w:rPr>
          <w:rFonts w:asciiTheme="minorHAnsi" w:hAnsiTheme="minorHAnsi" w:cstheme="minorHAnsi"/>
          <w:b/>
          <w:iCs/>
          <w:spacing w:val="4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position w:val="-2"/>
          <w:sz w:val="22"/>
          <w:szCs w:val="22"/>
        </w:rPr>
        <w:t>Jan</w:t>
      </w:r>
      <w:r w:rsidRPr="00B5328A">
        <w:rPr>
          <w:rFonts w:asciiTheme="minorHAnsi" w:hAnsiTheme="minorHAnsi" w:cstheme="minorHAnsi"/>
          <w:iCs/>
          <w:spacing w:val="4"/>
          <w:position w:val="-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position w:val="-2"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position w:val="-2"/>
          <w:sz w:val="22"/>
          <w:szCs w:val="22"/>
        </w:rPr>
        <w:t>3</w:t>
      </w:r>
      <w:r w:rsidRPr="00B5328A">
        <w:rPr>
          <w:rFonts w:asciiTheme="minorHAnsi" w:hAnsiTheme="minorHAnsi" w:cstheme="minorHAnsi"/>
          <w:iCs/>
          <w:spacing w:val="3"/>
          <w:position w:val="-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position w:val="-2"/>
          <w:sz w:val="22"/>
          <w:szCs w:val="22"/>
        </w:rPr>
        <w:t>to</w:t>
      </w:r>
      <w:r w:rsidRPr="00B5328A">
        <w:rPr>
          <w:rFonts w:asciiTheme="minorHAnsi" w:hAnsiTheme="minorHAnsi" w:cstheme="minorHAnsi"/>
          <w:iCs/>
          <w:spacing w:val="5"/>
          <w:position w:val="-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4"/>
          <w:position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position w:val="-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1"/>
          <w:position w:val="-2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position w:val="-2"/>
          <w:sz w:val="22"/>
          <w:szCs w:val="22"/>
        </w:rPr>
        <w:t>ch</w:t>
      </w:r>
      <w:r w:rsidRPr="00B5328A">
        <w:rPr>
          <w:rFonts w:asciiTheme="minorHAnsi" w:hAnsiTheme="minorHAnsi" w:cstheme="minorHAnsi"/>
          <w:iCs/>
          <w:spacing w:val="7"/>
          <w:position w:val="-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w w:val="101"/>
          <w:position w:val="-2"/>
          <w:sz w:val="22"/>
          <w:szCs w:val="22"/>
        </w:rPr>
        <w:t>0</w:t>
      </w:r>
      <w:r w:rsidRPr="00B5328A">
        <w:rPr>
          <w:rFonts w:asciiTheme="minorHAnsi" w:hAnsiTheme="minorHAnsi" w:cstheme="minorHAnsi"/>
          <w:iCs/>
          <w:w w:val="101"/>
          <w:position w:val="-2"/>
          <w:sz w:val="22"/>
          <w:szCs w:val="22"/>
        </w:rPr>
        <w:t>4</w:t>
      </w:r>
    </w:p>
    <w:p w14:paraId="3C6E74B5" w14:textId="77777777" w:rsidR="00955EC6" w:rsidRPr="00B5328A" w:rsidRDefault="00955EC6">
      <w:pPr>
        <w:spacing w:before="1" w:line="1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4801B58" w14:textId="77777777" w:rsidR="00955EC6" w:rsidRPr="00B5328A" w:rsidRDefault="00955EC6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1A5E5C5" w14:textId="77777777" w:rsidR="00955EC6" w:rsidRPr="00B5328A" w:rsidRDefault="009014B2">
      <w:pPr>
        <w:ind w:left="152" w:right="334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PR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3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NA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b/>
          <w:iCs/>
          <w:spacing w:val="1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G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AN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SEMI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N</w:t>
      </w:r>
      <w:r w:rsidRPr="00B5328A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2"/>
          <w:w w:val="10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TTE</w:t>
      </w:r>
      <w:r w:rsidRPr="00B5328A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ND</w:t>
      </w:r>
      <w:r w:rsidRPr="00B5328A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D</w:t>
      </w:r>
    </w:p>
    <w:p w14:paraId="046C9880" w14:textId="77777777" w:rsidR="00955EC6" w:rsidRPr="00B5328A" w:rsidRDefault="009014B2">
      <w:pPr>
        <w:spacing w:before="24" w:line="380" w:lineRule="exact"/>
        <w:ind w:left="152" w:right="73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ar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“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lli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lar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sal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”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du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ed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ec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ati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al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Tr</w:t>
      </w:r>
      <w:r w:rsidRPr="00B5328A">
        <w:rPr>
          <w:rFonts w:asciiTheme="minorHAnsi" w:hAnsiTheme="minorHAnsi" w:cstheme="minorHAnsi"/>
          <w:iCs/>
          <w:sz w:val="22"/>
          <w:szCs w:val="22"/>
        </w:rPr>
        <w:t>ai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er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at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“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ea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5"/>
          <w:w w:val="10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e”.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el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“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sell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mo</w:t>
      </w:r>
      <w:r w:rsidRPr="00B5328A">
        <w:rPr>
          <w:rFonts w:asciiTheme="minorHAnsi" w:hAnsiTheme="minorHAnsi" w:cstheme="minorHAnsi"/>
          <w:iCs/>
          <w:sz w:val="22"/>
          <w:szCs w:val="22"/>
        </w:rPr>
        <w:t>st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z w:val="22"/>
          <w:szCs w:val="22"/>
        </w:rPr>
        <w:t>ect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mon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”</w:t>
      </w:r>
      <w:r w:rsidRPr="00B5328A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“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4"/>
          <w:w w:val="10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</w:t>
      </w:r>
    </w:p>
    <w:p w14:paraId="5523298F" w14:textId="77777777" w:rsidR="00955EC6" w:rsidRPr="00B5328A" w:rsidRDefault="009014B2">
      <w:pPr>
        <w:spacing w:line="240" w:lineRule="exact"/>
        <w:ind w:left="152" w:right="4215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ou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s</w:t>
      </w:r>
      <w:r w:rsidRPr="00B5328A">
        <w:rPr>
          <w:rFonts w:asciiTheme="minorHAnsi" w:hAnsiTheme="minorHAnsi" w:cstheme="minorHAnsi"/>
          <w:iCs/>
          <w:sz w:val="22"/>
          <w:szCs w:val="22"/>
        </w:rPr>
        <w:t>ales”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du</w:t>
      </w:r>
      <w:r w:rsidRPr="00B5328A">
        <w:rPr>
          <w:rFonts w:asciiTheme="minorHAnsi" w:hAnsiTheme="minorHAnsi" w:cstheme="minorHAnsi"/>
          <w:iCs/>
          <w:sz w:val="22"/>
          <w:szCs w:val="22"/>
        </w:rPr>
        <w:t>cted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J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ou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las,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“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BC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J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-3"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s”.</w:t>
      </w:r>
    </w:p>
    <w:p w14:paraId="40FE4298" w14:textId="77777777" w:rsidR="00955EC6" w:rsidRPr="00B5328A" w:rsidRDefault="00955EC6">
      <w:pPr>
        <w:spacing w:before="2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54D8D6B" w14:textId="77777777" w:rsidR="00955EC6" w:rsidRPr="00B5328A" w:rsidRDefault="009014B2">
      <w:pPr>
        <w:spacing w:line="243" w:lineRule="auto"/>
        <w:ind w:left="152" w:right="265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el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5"/>
          <w:sz w:val="22"/>
          <w:szCs w:val="22"/>
        </w:rPr>
        <w:t>“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z w:val="22"/>
          <w:szCs w:val="22"/>
        </w:rPr>
        <w:t>”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“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to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6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ou</w:t>
      </w:r>
      <w:r w:rsidRPr="00B5328A">
        <w:rPr>
          <w:rFonts w:asciiTheme="minorHAnsi" w:hAnsiTheme="minorHAnsi" w:cstheme="minorHAnsi"/>
          <w:iCs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bu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ess”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du</w:t>
      </w:r>
      <w:r w:rsidRPr="00B5328A">
        <w:rPr>
          <w:rFonts w:asciiTheme="minorHAnsi" w:hAnsiTheme="minorHAnsi" w:cstheme="minorHAnsi"/>
          <w:iCs/>
          <w:sz w:val="22"/>
          <w:szCs w:val="22"/>
        </w:rPr>
        <w:t>cted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J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 xml:space="preserve">e,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p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es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5328A">
        <w:rPr>
          <w:rFonts w:asciiTheme="minorHAnsi" w:hAnsiTheme="minorHAnsi" w:cstheme="minorHAnsi"/>
          <w:iCs/>
          <w:sz w:val="22"/>
          <w:szCs w:val="22"/>
        </w:rPr>
        <w:t>at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f</w:t>
      </w:r>
      <w:r w:rsidRPr="00B5328A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6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mon</w:t>
      </w:r>
      <w:r w:rsidRPr="00B5328A">
        <w:rPr>
          <w:rFonts w:asciiTheme="minorHAnsi" w:hAnsiTheme="minorHAnsi" w:cstheme="minorHAnsi"/>
          <w:iCs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7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z w:val="22"/>
          <w:szCs w:val="22"/>
        </w:rPr>
        <w:t>il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a,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-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Si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z w:val="22"/>
          <w:szCs w:val="22"/>
        </w:rPr>
        <w:t>at</w:t>
      </w:r>
      <w:r w:rsidRPr="00B5328A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5"/>
          <w:sz w:val="22"/>
          <w:szCs w:val="22"/>
        </w:rPr>
        <w:t>“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z w:val="22"/>
          <w:szCs w:val="22"/>
        </w:rPr>
        <w:t>C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Je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w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s”.</w:t>
      </w:r>
    </w:p>
    <w:p w14:paraId="3B3737A9" w14:textId="77777777" w:rsidR="00955EC6" w:rsidRPr="00B5328A" w:rsidRDefault="00955EC6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05F168D" w14:textId="77777777" w:rsidR="00955EC6" w:rsidRPr="00B5328A" w:rsidRDefault="00955EC6">
      <w:pPr>
        <w:spacing w:before="13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AF0F5FD" w14:textId="77777777" w:rsidR="00955EC6" w:rsidRPr="00B5328A" w:rsidRDefault="009014B2">
      <w:pPr>
        <w:ind w:left="152" w:right="832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DUCA</w:t>
      </w:r>
      <w:r w:rsidRPr="00B5328A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T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I</w:t>
      </w:r>
      <w:r w:rsidRPr="00B5328A">
        <w:rPr>
          <w:rFonts w:asciiTheme="minorHAnsi" w:hAnsiTheme="minorHAnsi" w:cstheme="minorHAnsi"/>
          <w:b/>
          <w:iCs/>
          <w:spacing w:val="-4"/>
          <w:w w:val="101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w w:val="101"/>
          <w:sz w:val="22"/>
          <w:szCs w:val="22"/>
        </w:rPr>
        <w:t>N</w:t>
      </w:r>
    </w:p>
    <w:p w14:paraId="3919D1CA" w14:textId="77777777" w:rsidR="00955EC6" w:rsidRPr="00B5328A" w:rsidRDefault="009014B2">
      <w:pPr>
        <w:spacing w:before="94"/>
        <w:ind w:left="152" w:right="6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z w:val="22"/>
          <w:szCs w:val="22"/>
        </w:rPr>
        <w:t>B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.C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-5"/>
          <w:sz w:val="22"/>
          <w:szCs w:val="22"/>
        </w:rPr>
        <w:t>m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Pr="00B5328A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sz w:val="22"/>
          <w:szCs w:val="22"/>
        </w:rPr>
        <w:t>s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it</w:t>
      </w:r>
      <w:r w:rsidRPr="00B5328A">
        <w:rPr>
          <w:rFonts w:asciiTheme="minorHAnsi" w:hAnsiTheme="minorHAnsi" w:cstheme="minorHAnsi"/>
          <w:iCs/>
          <w:spacing w:val="-6"/>
          <w:sz w:val="22"/>
          <w:szCs w:val="22"/>
        </w:rPr>
        <w:t>y</w:t>
      </w:r>
      <w:r w:rsidRPr="00B5328A">
        <w:rPr>
          <w:rFonts w:asciiTheme="minorHAnsi" w:hAnsiTheme="minorHAnsi" w:cstheme="minorHAnsi"/>
          <w:iCs/>
          <w:sz w:val="22"/>
          <w:szCs w:val="22"/>
        </w:rPr>
        <w:t>,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3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z w:val="22"/>
          <w:szCs w:val="22"/>
        </w:rPr>
        <w:t>ai,</w:t>
      </w:r>
      <w:r w:rsidRPr="00B5328A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z w:val="22"/>
          <w:szCs w:val="22"/>
        </w:rPr>
        <w:t xml:space="preserve">                                                                                       </w:t>
      </w:r>
      <w:r w:rsidRPr="00B5328A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w w:val="101"/>
          <w:position w:val="2"/>
          <w:sz w:val="22"/>
          <w:szCs w:val="22"/>
        </w:rPr>
        <w:t>2</w:t>
      </w:r>
      <w:r w:rsidRPr="00B5328A">
        <w:rPr>
          <w:rFonts w:asciiTheme="minorHAnsi" w:hAnsiTheme="minorHAnsi" w:cstheme="minorHAnsi"/>
          <w:iCs/>
          <w:spacing w:val="1"/>
          <w:w w:val="101"/>
          <w:position w:val="2"/>
          <w:sz w:val="22"/>
          <w:szCs w:val="22"/>
        </w:rPr>
        <w:t>00</w:t>
      </w:r>
      <w:r w:rsidRPr="00B5328A">
        <w:rPr>
          <w:rFonts w:asciiTheme="minorHAnsi" w:hAnsiTheme="minorHAnsi" w:cstheme="minorHAnsi"/>
          <w:iCs/>
          <w:w w:val="101"/>
          <w:position w:val="2"/>
          <w:sz w:val="22"/>
          <w:szCs w:val="22"/>
        </w:rPr>
        <w:t>8</w:t>
      </w:r>
    </w:p>
    <w:p w14:paraId="2E91F4FF" w14:textId="77777777" w:rsidR="00955EC6" w:rsidRPr="00B5328A" w:rsidRDefault="00955EC6">
      <w:pPr>
        <w:spacing w:before="2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070A079" w14:textId="77777777" w:rsidR="00955EC6" w:rsidRPr="00B5328A" w:rsidRDefault="009014B2">
      <w:pPr>
        <w:spacing w:line="260" w:lineRule="exact"/>
        <w:ind w:left="152" w:right="7398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P</w:t>
      </w:r>
      <w:r w:rsidRPr="00B5328A">
        <w:rPr>
          <w:rFonts w:asciiTheme="minorHAnsi" w:hAnsiTheme="minorHAnsi" w:cstheme="minorHAnsi"/>
          <w:b/>
          <w:iCs/>
          <w:position w:val="-1"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2"/>
          <w:position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pacing w:val="-3"/>
          <w:position w:val="-1"/>
          <w:sz w:val="22"/>
          <w:szCs w:val="22"/>
        </w:rPr>
        <w:t>S</w:t>
      </w:r>
      <w:r w:rsidRPr="00B5328A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O</w:t>
      </w:r>
      <w:r w:rsidRPr="00B5328A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NA</w:t>
      </w:r>
      <w:r w:rsidRPr="00B5328A">
        <w:rPr>
          <w:rFonts w:asciiTheme="minorHAnsi" w:hAnsiTheme="minorHAnsi" w:cstheme="minorHAnsi"/>
          <w:b/>
          <w:iCs/>
          <w:position w:val="-1"/>
          <w:sz w:val="22"/>
          <w:szCs w:val="22"/>
        </w:rPr>
        <w:t>L</w:t>
      </w:r>
      <w:r w:rsidRPr="00B5328A">
        <w:rPr>
          <w:rFonts w:asciiTheme="minorHAnsi" w:hAnsiTheme="minorHAnsi" w:cstheme="minorHAnsi"/>
          <w:b/>
          <w:iCs/>
          <w:spacing w:val="15"/>
          <w:position w:val="-1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pacing w:val="-1"/>
          <w:w w:val="101"/>
          <w:position w:val="-1"/>
          <w:sz w:val="22"/>
          <w:szCs w:val="22"/>
        </w:rPr>
        <w:t>D</w:t>
      </w:r>
      <w:r w:rsidRPr="00B5328A">
        <w:rPr>
          <w:rFonts w:asciiTheme="minorHAnsi" w:hAnsiTheme="minorHAnsi" w:cstheme="minorHAnsi"/>
          <w:b/>
          <w:iCs/>
          <w:w w:val="101"/>
          <w:position w:val="-1"/>
          <w:sz w:val="22"/>
          <w:szCs w:val="22"/>
        </w:rPr>
        <w:t>ET</w:t>
      </w:r>
      <w:r w:rsidRPr="00B5328A">
        <w:rPr>
          <w:rFonts w:asciiTheme="minorHAnsi" w:hAnsiTheme="minorHAnsi" w:cstheme="minorHAnsi"/>
          <w:b/>
          <w:iCs/>
          <w:spacing w:val="-1"/>
          <w:w w:val="101"/>
          <w:position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b/>
          <w:iCs/>
          <w:w w:val="101"/>
          <w:position w:val="-1"/>
          <w:sz w:val="22"/>
          <w:szCs w:val="22"/>
        </w:rPr>
        <w:t>ILS</w:t>
      </w:r>
    </w:p>
    <w:p w14:paraId="6BC90085" w14:textId="77777777" w:rsidR="00955EC6" w:rsidRPr="00B5328A" w:rsidRDefault="00955EC6">
      <w:pPr>
        <w:spacing w:before="8" w:line="40" w:lineRule="exact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9"/>
        <w:gridCol w:w="677"/>
      </w:tblGrid>
      <w:tr w:rsidR="00B5328A" w:rsidRPr="00B5328A" w14:paraId="5779DC85" w14:textId="77777777">
        <w:trPr>
          <w:trHeight w:hRule="exact" w:val="410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1925E1DC" w14:textId="77777777" w:rsidR="00955EC6" w:rsidRPr="00B5328A" w:rsidRDefault="009014B2">
            <w:pPr>
              <w:spacing w:before="73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D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ate</w:t>
            </w:r>
            <w:r w:rsidRPr="00B5328A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o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B5328A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B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r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th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5D566BFE" w14:textId="77777777" w:rsidR="00955EC6" w:rsidRPr="00B5328A" w:rsidRDefault="009014B2">
            <w:pPr>
              <w:spacing w:before="73"/>
              <w:ind w:left="17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---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-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-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-</w:t>
            </w:r>
          </w:p>
        </w:tc>
      </w:tr>
      <w:tr w:rsidR="00B5328A" w:rsidRPr="00B5328A" w14:paraId="25C8F5AF" w14:textId="77777777">
        <w:trPr>
          <w:trHeight w:hRule="exact" w:val="385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790DADB5" w14:textId="77777777" w:rsidR="00955EC6" w:rsidRPr="00B5328A" w:rsidRDefault="009014B2">
            <w:pPr>
              <w:spacing w:before="49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ati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on</w:t>
            </w:r>
            <w:r w:rsidRPr="00B5328A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l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i</w:t>
            </w:r>
            <w:r w:rsidRPr="00B5328A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t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y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CCDFF54" w14:textId="77777777" w:rsidR="00955EC6" w:rsidRPr="00B5328A" w:rsidRDefault="009014B2">
            <w:pPr>
              <w:spacing w:before="49"/>
              <w:ind w:left="17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---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-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-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-</w:t>
            </w:r>
          </w:p>
        </w:tc>
      </w:tr>
      <w:tr w:rsidR="00B5328A" w:rsidRPr="00B5328A" w14:paraId="482EA415" w14:textId="77777777">
        <w:trPr>
          <w:trHeight w:hRule="exact" w:val="409"/>
        </w:trPr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29860EF2" w14:textId="77777777" w:rsidR="00955EC6" w:rsidRPr="00B5328A" w:rsidRDefault="009014B2">
            <w:pPr>
              <w:spacing w:before="48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L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spacing w:val="-4"/>
                <w:sz w:val="22"/>
                <w:szCs w:val="22"/>
              </w:rPr>
              <w:t>g</w:t>
            </w:r>
            <w:r w:rsidRPr="00B5328A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u</w:t>
            </w:r>
            <w:r w:rsidRPr="00B5328A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a</w:t>
            </w:r>
            <w:r w:rsidRPr="00B5328A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B5328A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e</w:t>
            </w:r>
            <w:r w:rsidRPr="00B5328A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B5328A">
              <w:rPr>
                <w:rFonts w:asciiTheme="minorHAnsi" w:hAnsiTheme="minorHAnsi" w:cstheme="minorHAnsi"/>
                <w:iCs/>
                <w:spacing w:val="15"/>
                <w:sz w:val="22"/>
                <w:szCs w:val="22"/>
              </w:rPr>
              <w:t xml:space="preserve"> </w:t>
            </w:r>
            <w:r w:rsidRPr="00B5328A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K</w:t>
            </w:r>
            <w:r w:rsidRPr="00B5328A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n</w:t>
            </w:r>
            <w:r w:rsidRPr="00B5328A">
              <w:rPr>
                <w:rFonts w:asciiTheme="minorHAnsi" w:hAnsiTheme="minorHAnsi" w:cstheme="minorHAnsi"/>
                <w:iCs/>
                <w:spacing w:val="3"/>
                <w:w w:val="101"/>
                <w:sz w:val="22"/>
                <w:szCs w:val="22"/>
              </w:rPr>
              <w:t>o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w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n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6F821A0" w14:textId="77777777" w:rsidR="00955EC6" w:rsidRPr="00B5328A" w:rsidRDefault="009014B2">
            <w:pPr>
              <w:spacing w:before="48"/>
              <w:ind w:left="17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---</w:t>
            </w:r>
            <w:r w:rsidRPr="00B5328A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-</w:t>
            </w:r>
            <w:r w:rsidRPr="00B5328A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-</w:t>
            </w:r>
            <w:r w:rsidRPr="00B5328A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-</w:t>
            </w:r>
          </w:p>
        </w:tc>
      </w:tr>
    </w:tbl>
    <w:p w14:paraId="405992DE" w14:textId="77777777" w:rsidR="00955EC6" w:rsidRPr="00B5328A" w:rsidRDefault="00955EC6">
      <w:pPr>
        <w:spacing w:before="8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764354D" w14:textId="77777777" w:rsidR="00955EC6" w:rsidRPr="00B5328A" w:rsidRDefault="009014B2">
      <w:pPr>
        <w:spacing w:before="33"/>
        <w:ind w:left="152"/>
        <w:rPr>
          <w:rFonts w:asciiTheme="minorHAnsi" w:hAnsiTheme="minorHAnsi" w:cstheme="minorHAnsi"/>
          <w:iCs/>
          <w:sz w:val="22"/>
          <w:szCs w:val="22"/>
        </w:rPr>
      </w:pP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1"/>
          <w:sz w:val="22"/>
          <w:szCs w:val="22"/>
        </w:rPr>
        <w:t>F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b/>
          <w:iCs/>
          <w:spacing w:val="-1"/>
          <w:sz w:val="22"/>
          <w:szCs w:val="22"/>
        </w:rPr>
        <w:t>NC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ES</w:t>
      </w:r>
      <w:r w:rsidRPr="00B5328A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b/>
          <w:iCs/>
          <w:sz w:val="22"/>
          <w:szCs w:val="22"/>
        </w:rPr>
        <w:t>-</w:t>
      </w:r>
      <w:r w:rsidRPr="00B5328A">
        <w:rPr>
          <w:rFonts w:asciiTheme="minorHAnsi" w:hAnsiTheme="minorHAnsi" w:cstheme="minorHAnsi"/>
          <w:b/>
          <w:iCs/>
          <w:spacing w:val="3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B5328A">
        <w:rPr>
          <w:rFonts w:asciiTheme="minorHAnsi" w:hAnsiTheme="minorHAnsi" w:cstheme="minorHAnsi"/>
          <w:iCs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B5328A">
        <w:rPr>
          <w:rFonts w:asciiTheme="minorHAnsi" w:hAnsiTheme="minorHAnsi" w:cstheme="minorHAnsi"/>
          <w:iCs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B5328A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5328A">
        <w:rPr>
          <w:rFonts w:asciiTheme="minorHAnsi" w:hAnsiTheme="minorHAnsi" w:cstheme="minorHAnsi"/>
          <w:iCs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spacing w:val="1"/>
          <w:sz w:val="22"/>
          <w:szCs w:val="22"/>
        </w:rPr>
        <w:t>po</w:t>
      </w:r>
      <w:r w:rsidRPr="00B5328A">
        <w:rPr>
          <w:rFonts w:asciiTheme="minorHAnsi" w:hAnsiTheme="minorHAnsi" w:cstheme="minorHAnsi"/>
          <w:iCs/>
          <w:sz w:val="22"/>
          <w:szCs w:val="22"/>
        </w:rPr>
        <w:t>n</w:t>
      </w:r>
      <w:r w:rsidRPr="00B5328A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5328A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r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</w:t>
      </w:r>
      <w:r w:rsidRPr="00B5328A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q</w:t>
      </w:r>
      <w:r w:rsidRPr="00B5328A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B5328A">
        <w:rPr>
          <w:rFonts w:asciiTheme="minorHAnsi" w:hAnsiTheme="minorHAnsi" w:cstheme="minorHAnsi"/>
          <w:iCs/>
          <w:w w:val="101"/>
          <w:sz w:val="22"/>
          <w:szCs w:val="22"/>
        </w:rPr>
        <w:t>est.</w:t>
      </w:r>
    </w:p>
    <w:sectPr w:rsidR="00955EC6" w:rsidRPr="00B5328A">
      <w:pgSz w:w="11900" w:h="16840"/>
      <w:pgMar w:top="1160" w:right="780" w:bottom="280" w:left="1180" w:header="0" w:footer="17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A5A12" w14:textId="77777777" w:rsidR="009014B2" w:rsidRDefault="009014B2">
      <w:r>
        <w:separator/>
      </w:r>
    </w:p>
  </w:endnote>
  <w:endnote w:type="continuationSeparator" w:id="0">
    <w:p w14:paraId="5D3719ED" w14:textId="77777777" w:rsidR="009014B2" w:rsidRDefault="00901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0E701" w14:textId="77777777" w:rsidR="00955EC6" w:rsidRDefault="009014B2">
    <w:pPr>
      <w:spacing w:line="200" w:lineRule="exact"/>
    </w:pPr>
    <w:r>
      <w:pict w14:anchorId="250FCEA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1.3pt;margin-top:744.9pt;width:175.7pt;height:13.7pt;z-index:-251659264;mso-position-horizontal-relative:page;mso-position-vertical-relative:page" filled="f" stroked="f">
          <v:textbox inset="0,0,0,0">
            <w:txbxContent>
              <w:p w14:paraId="221C7F03" w14:textId="77777777" w:rsidR="00955EC6" w:rsidRDefault="009014B2">
                <w:pPr>
                  <w:spacing w:line="240" w:lineRule="exact"/>
                  <w:ind w:left="20" w:right="-35"/>
                  <w:rPr>
                    <w:sz w:val="23"/>
                    <w:szCs w:val="23"/>
                  </w:rPr>
                </w:pPr>
                <w:r>
                  <w:rPr>
                    <w:spacing w:val="-1"/>
                    <w:sz w:val="23"/>
                    <w:szCs w:val="23"/>
                  </w:rPr>
                  <w:t>N</w:t>
                </w:r>
                <w:r>
                  <w:rPr>
                    <w:sz w:val="23"/>
                    <w:szCs w:val="23"/>
                  </w:rPr>
                  <w:t>a</w:t>
                </w:r>
                <w:r>
                  <w:rPr>
                    <w:spacing w:val="1"/>
                    <w:sz w:val="23"/>
                    <w:szCs w:val="23"/>
                  </w:rPr>
                  <w:t>m</w:t>
                </w:r>
                <w:r>
                  <w:rPr>
                    <w:sz w:val="23"/>
                    <w:szCs w:val="23"/>
                  </w:rPr>
                  <w:t>e</w:t>
                </w:r>
                <w:r>
                  <w:rPr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sz w:val="23"/>
                    <w:szCs w:val="23"/>
                  </w:rPr>
                  <w:t>is</w:t>
                </w:r>
                <w:r>
                  <w:rPr>
                    <w:spacing w:val="2"/>
                    <w:sz w:val="23"/>
                    <w:szCs w:val="23"/>
                  </w:rPr>
                  <w:t xml:space="preserve"> </w:t>
                </w:r>
                <w:r>
                  <w:rPr>
                    <w:spacing w:val="1"/>
                    <w:sz w:val="23"/>
                    <w:szCs w:val="23"/>
                  </w:rPr>
                  <w:t>no</w:t>
                </w:r>
                <w:r>
                  <w:rPr>
                    <w:sz w:val="23"/>
                    <w:szCs w:val="23"/>
                  </w:rPr>
                  <w:t>t</w:t>
                </w:r>
                <w:r>
                  <w:rPr>
                    <w:spacing w:val="3"/>
                    <w:sz w:val="23"/>
                    <w:szCs w:val="23"/>
                  </w:rPr>
                  <w:t xml:space="preserve"> </w:t>
                </w:r>
                <w:r>
                  <w:rPr>
                    <w:spacing w:val="1"/>
                    <w:sz w:val="23"/>
                    <w:szCs w:val="23"/>
                  </w:rPr>
                  <w:t>d</w:t>
                </w:r>
                <w:r>
                  <w:rPr>
                    <w:sz w:val="23"/>
                    <w:szCs w:val="23"/>
                  </w:rPr>
                  <w:t>is</w:t>
                </w:r>
                <w:r>
                  <w:rPr>
                    <w:spacing w:val="1"/>
                    <w:sz w:val="23"/>
                    <w:szCs w:val="23"/>
                  </w:rPr>
                  <w:t>p</w:t>
                </w:r>
                <w:r>
                  <w:rPr>
                    <w:sz w:val="23"/>
                    <w:szCs w:val="23"/>
                  </w:rPr>
                  <w:t>l</w:t>
                </w:r>
                <w:r>
                  <w:rPr>
                    <w:spacing w:val="2"/>
                    <w:sz w:val="23"/>
                    <w:szCs w:val="23"/>
                  </w:rPr>
                  <w:t>a</w:t>
                </w:r>
                <w:r>
                  <w:rPr>
                    <w:spacing w:val="-4"/>
                    <w:sz w:val="23"/>
                    <w:szCs w:val="23"/>
                  </w:rPr>
                  <w:t>y</w:t>
                </w:r>
                <w:r>
                  <w:rPr>
                    <w:sz w:val="23"/>
                    <w:szCs w:val="23"/>
                  </w:rPr>
                  <w:t>ed</w:t>
                </w:r>
                <w:r>
                  <w:rPr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spacing w:val="1"/>
                    <w:sz w:val="23"/>
                    <w:szCs w:val="23"/>
                  </w:rPr>
                  <w:t>fo</w:t>
                </w:r>
                <w:r>
                  <w:rPr>
                    <w:sz w:val="23"/>
                    <w:szCs w:val="23"/>
                  </w:rPr>
                  <w:t>r</w:t>
                </w:r>
                <w:r>
                  <w:rPr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spacing w:val="-3"/>
                    <w:w w:val="101"/>
                    <w:sz w:val="23"/>
                    <w:szCs w:val="23"/>
                  </w:rPr>
                  <w:t>a</w:t>
                </w:r>
                <w:r>
                  <w:rPr>
                    <w:spacing w:val="1"/>
                    <w:w w:val="101"/>
                    <w:sz w:val="23"/>
                    <w:szCs w:val="23"/>
                  </w:rPr>
                  <w:t>no</w:t>
                </w:r>
                <w:r>
                  <w:rPr>
                    <w:spacing w:val="3"/>
                    <w:w w:val="101"/>
                    <w:sz w:val="23"/>
                    <w:szCs w:val="23"/>
                  </w:rPr>
                  <w:t>n</w:t>
                </w:r>
                <w:r>
                  <w:rPr>
                    <w:spacing w:val="-4"/>
                    <w:w w:val="101"/>
                    <w:sz w:val="23"/>
                    <w:szCs w:val="23"/>
                  </w:rPr>
                  <w:t>y</w:t>
                </w:r>
                <w:r>
                  <w:rPr>
                    <w:spacing w:val="-2"/>
                    <w:w w:val="101"/>
                    <w:sz w:val="23"/>
                    <w:szCs w:val="23"/>
                  </w:rPr>
                  <w:t>m</w:t>
                </w:r>
                <w:r>
                  <w:rPr>
                    <w:w w:val="101"/>
                    <w:sz w:val="23"/>
                    <w:szCs w:val="23"/>
                  </w:rPr>
                  <w:t>i</w:t>
                </w:r>
                <w:r>
                  <w:rPr>
                    <w:spacing w:val="7"/>
                    <w:w w:val="101"/>
                    <w:sz w:val="23"/>
                    <w:szCs w:val="23"/>
                  </w:rPr>
                  <w:t>t</w:t>
                </w:r>
                <w:r>
                  <w:rPr>
                    <w:w w:val="101"/>
                    <w:sz w:val="23"/>
                    <w:szCs w:val="23"/>
                  </w:rPr>
                  <w:t>y</w:t>
                </w:r>
              </w:p>
            </w:txbxContent>
          </v:textbox>
          <w10:wrap anchorx="page" anchory="page"/>
        </v:shape>
      </w:pict>
    </w:r>
    <w:r>
      <w:pict w14:anchorId="6A783F2D">
        <v:shape id="_x0000_s2049" type="#_x0000_t202" style="position:absolute;margin-left:500.2pt;margin-top:744.9pt;width:9.85pt;height:13.7pt;z-index:-251658240;mso-position-horizontal-relative:page;mso-position-vertical-relative:page" filled="f" stroked="f">
          <v:textbox inset="0,0,0,0">
            <w:txbxContent>
              <w:p w14:paraId="75FACDFB" w14:textId="77777777" w:rsidR="00955EC6" w:rsidRDefault="009014B2">
                <w:pPr>
                  <w:spacing w:line="240" w:lineRule="exact"/>
                  <w:ind w:left="40"/>
                  <w:rPr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w w:val="101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02DA9" w14:textId="77777777" w:rsidR="009014B2" w:rsidRDefault="009014B2">
      <w:r>
        <w:separator/>
      </w:r>
    </w:p>
  </w:footnote>
  <w:footnote w:type="continuationSeparator" w:id="0">
    <w:p w14:paraId="1E72922A" w14:textId="77777777" w:rsidR="009014B2" w:rsidRDefault="00901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231FA"/>
    <w:multiLevelType w:val="multilevel"/>
    <w:tmpl w:val="27567E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EC6"/>
    <w:rsid w:val="009014B2"/>
    <w:rsid w:val="00955EC6"/>
    <w:rsid w:val="00B5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80AC1B3"/>
  <w15:docId w15:val="{28EDC806-A597-468D-B2B1-DC73E1447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532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32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i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4475</Characters>
  <Application>Microsoft Office Word</Application>
  <DocSecurity>0</DocSecurity>
  <Lines>37</Lines>
  <Paragraphs>10</Paragraphs>
  <ScaleCrop>false</ScaleCrop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2021-05-20T15:09:00Z</dcterms:created>
  <dcterms:modified xsi:type="dcterms:W3CDTF">2021-05-20T15:11:00Z</dcterms:modified>
</cp:coreProperties>
</file>